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B2471" w14:textId="2D764B97" w:rsidR="007038A0" w:rsidRPr="007038A0" w:rsidRDefault="007038A0" w:rsidP="007038A0">
      <w:pPr>
        <w:spacing w:before="13"/>
        <w:ind w:right="3209"/>
        <w:rPr>
          <w:rFonts w:asciiTheme="minorHAnsi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7038A0">
        <w:rPr>
          <w:rFonts w:asciiTheme="minorHAnsi" w:hAnsiTheme="minorHAnsi" w:cstheme="minorHAnsi"/>
          <w:sz w:val="22"/>
          <w:szCs w:val="22"/>
        </w:rPr>
        <w:t>Belle Fernandez</w:t>
      </w:r>
    </w:p>
    <w:p w14:paraId="5D3EA4D5" w14:textId="3E41E2A9" w:rsidR="0007036B" w:rsidRPr="007038A0" w:rsidRDefault="007038A0" w:rsidP="007038A0">
      <w:pPr>
        <w:spacing w:before="13"/>
        <w:ind w:right="3209" w:firstLine="58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7038A0">
        <w:rPr>
          <w:rFonts w:asciiTheme="minorHAnsi" w:eastAsia="Garamond" w:hAnsiTheme="minorHAnsi" w:cstheme="minorHAnsi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93007</w:t>
      </w:r>
    </w:p>
    <w:p w14:paraId="47466595" w14:textId="77777777" w:rsidR="0007036B" w:rsidRPr="007038A0" w:rsidRDefault="0007036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559D4EC" w14:textId="77777777" w:rsidR="007038A0" w:rsidRPr="007038A0" w:rsidRDefault="007038A0">
      <w:pPr>
        <w:ind w:left="582"/>
        <w:rPr>
          <w:rFonts w:asciiTheme="minorHAnsi" w:eastAsia="Garamond" w:hAnsiTheme="minorHAnsi" w:cstheme="minorHAnsi"/>
          <w:color w:val="333333"/>
          <w:spacing w:val="-7"/>
          <w:sz w:val="22"/>
          <w:szCs w:val="22"/>
        </w:rPr>
      </w:pPr>
      <w:r w:rsidRPr="007038A0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805</w:t>
      </w:r>
      <w:r w:rsidRPr="007038A0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555</w:t>
      </w:r>
      <w:r w:rsidRPr="007038A0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120</w:t>
      </w:r>
      <w:r w:rsidRPr="007038A0">
        <w:rPr>
          <w:rFonts w:asciiTheme="minorHAnsi" w:eastAsia="Garamond" w:hAnsiTheme="minorHAnsi" w:cstheme="minorHAnsi"/>
          <w:color w:val="333333"/>
          <w:sz w:val="22"/>
          <w:szCs w:val="22"/>
        </w:rPr>
        <w:t>8</w:t>
      </w:r>
      <w:r w:rsidRPr="007038A0">
        <w:rPr>
          <w:rFonts w:asciiTheme="minorHAnsi" w:eastAsia="Garamond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color w:val="333333"/>
          <w:sz w:val="22"/>
          <w:szCs w:val="22"/>
        </w:rPr>
        <w:t>~</w:t>
      </w:r>
      <w:r w:rsidRPr="007038A0">
        <w:rPr>
          <w:rFonts w:asciiTheme="minorHAnsi" w:eastAsia="Garamond" w:hAnsiTheme="minorHAnsi" w:cstheme="minorHAnsi"/>
          <w:color w:val="333333"/>
          <w:spacing w:val="-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color w:val="333333"/>
          <w:spacing w:val="3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color w:val="333333"/>
          <w:sz w:val="22"/>
          <w:szCs w:val="22"/>
        </w:rPr>
        <w:t>:</w:t>
      </w:r>
      <w:r w:rsidRPr="007038A0">
        <w:rPr>
          <w:rFonts w:asciiTheme="minorHAnsi" w:eastAsia="Garamond" w:hAnsiTheme="minorHAnsi" w:cstheme="minorHAnsi"/>
          <w:color w:val="333333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805</w:t>
      </w:r>
      <w:r w:rsidRPr="007038A0">
        <w:rPr>
          <w:rFonts w:asciiTheme="minorHAnsi" w:eastAsia="Garamond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555</w:t>
      </w:r>
      <w:r w:rsidRPr="007038A0">
        <w:rPr>
          <w:rFonts w:asciiTheme="minorHAnsi" w:eastAsia="Garamond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300</w:t>
      </w:r>
      <w:r w:rsidRPr="007038A0">
        <w:rPr>
          <w:rFonts w:asciiTheme="minorHAnsi" w:eastAsia="Garamond" w:hAnsiTheme="minorHAnsi" w:cstheme="minorHAnsi"/>
          <w:color w:val="333333"/>
          <w:w w:val="103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color w:val="333333"/>
          <w:sz w:val="22"/>
          <w:szCs w:val="22"/>
        </w:rPr>
        <w:t xml:space="preserve">                                                                          </w:t>
      </w:r>
      <w:r w:rsidRPr="007038A0">
        <w:rPr>
          <w:rFonts w:asciiTheme="minorHAnsi" w:eastAsia="Garamond" w:hAnsiTheme="minorHAnsi" w:cstheme="minorHAnsi"/>
          <w:color w:val="333333"/>
          <w:spacing w:val="-7"/>
          <w:sz w:val="22"/>
          <w:szCs w:val="22"/>
        </w:rPr>
        <w:t xml:space="preserve"> </w:t>
      </w:r>
    </w:p>
    <w:p w14:paraId="72B3D5AD" w14:textId="69E6C67F" w:rsidR="0007036B" w:rsidRPr="007038A0" w:rsidRDefault="007038A0">
      <w:pPr>
        <w:ind w:left="582"/>
        <w:rPr>
          <w:rFonts w:asciiTheme="minorHAnsi" w:eastAsia="Garamond" w:hAnsiTheme="minorHAnsi" w:cstheme="minorHAnsi"/>
          <w:sz w:val="22"/>
          <w:szCs w:val="22"/>
        </w:rPr>
      </w:pPr>
      <w:hyperlink r:id="rId5" w:history="1">
        <w:r w:rsidRPr="007038A0">
          <w:rPr>
            <w:rStyle w:val="Hyperlink"/>
            <w:rFonts w:asciiTheme="minorHAnsi" w:eastAsia="Garamond" w:hAnsiTheme="minorHAnsi" w:cstheme="minorHAnsi"/>
            <w:spacing w:val="2"/>
            <w:w w:val="104"/>
            <w:sz w:val="22"/>
            <w:szCs w:val="22"/>
          </w:rPr>
          <w:t>belle@gmail..com</w:t>
        </w:r>
      </w:hyperlink>
    </w:p>
    <w:p w14:paraId="781931CD" w14:textId="77777777" w:rsidR="0007036B" w:rsidRPr="007038A0" w:rsidRDefault="0007036B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9986B4C" w14:textId="77777777" w:rsidR="0007036B" w:rsidRPr="007038A0" w:rsidRDefault="007038A0">
      <w:pPr>
        <w:ind w:left="1311" w:right="167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color w:val="333333"/>
          <w:spacing w:val="-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GEMEN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color w:val="333333"/>
          <w:spacing w:val="-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b/>
          <w:color w:val="333333"/>
          <w:spacing w:val="-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pacing w:val="3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PER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color w:val="333333"/>
          <w:spacing w:val="-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XE</w:t>
      </w:r>
      <w:r w:rsidRPr="007038A0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UT</w:t>
      </w:r>
      <w:r w:rsidRPr="007038A0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E</w:t>
      </w:r>
    </w:p>
    <w:p w14:paraId="67593D1D" w14:textId="77777777" w:rsidR="0007036B" w:rsidRPr="007038A0" w:rsidRDefault="007038A0">
      <w:pPr>
        <w:spacing w:before="83" w:line="260" w:lineRule="exact"/>
        <w:ind w:left="1634" w:right="200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i/>
          <w:sz w:val="22"/>
          <w:szCs w:val="22"/>
        </w:rPr>
        <w:t>Positioned to deliver leadership excellence, proven resource maximization methodology, innovative operational efficiency, and cost reductions.</w:t>
      </w:r>
    </w:p>
    <w:p w14:paraId="658A8123" w14:textId="77777777" w:rsidR="0007036B" w:rsidRPr="007038A0" w:rsidRDefault="0007036B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D89025F" w14:textId="77777777" w:rsidR="0007036B" w:rsidRPr="007038A0" w:rsidRDefault="007038A0">
      <w:pPr>
        <w:spacing w:before="37"/>
        <w:ind w:left="3774" w:right="414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pict w14:anchorId="0B63E7EF">
          <v:group id="_x0000_s1125" style="position:absolute;left:0;text-align:left;margin-left:62.85pt;margin-top:8.8pt;width:159.2pt;height:1.55pt;z-index:-251661824;mso-position-horizontal-relative:page" coordorigin="1257,176" coordsize="3184,31">
            <v:shape id="_x0000_s1138" style="position:absolute;left:1272;top:191;width:3154;height:0" coordorigin="1272,191" coordsize="3154,0" path="m1272,191r3154,e" filled="f" strokecolor="#aaa" strokeweight="1.54pt">
              <v:path arrowok="t"/>
            </v:shape>
            <v:shape id="_x0000_s1137" style="position:absolute;left:1272;top:179;width:5;height:0" coordorigin="1272,179" coordsize="5,0" path="m1272,179r5,e" filled="f" strokecolor="#aaa" strokeweight=".34pt">
              <v:path arrowok="t"/>
            </v:shape>
            <v:shape id="_x0000_s1136" style="position:absolute;left:1272;top:179;width:5;height:0" coordorigin="1272,179" coordsize="5,0" path="m1272,179r5,e" filled="f" strokecolor="#aaa" strokeweight=".34pt">
              <v:path arrowok="t"/>
            </v:shape>
            <v:shape id="_x0000_s1135" style="position:absolute;left:1277;top:179;width:3144;height:0" coordorigin="1277,179" coordsize="3144,0" path="m1277,179r3144,e" filled="f" strokecolor="#aaa" strokeweight=".34pt">
              <v:path arrowok="t"/>
            </v:shape>
            <v:shape id="_x0000_s1134" style="position:absolute;left:4421;top:179;width:5;height:0" coordorigin="4421,179" coordsize="5,0" path="m4421,179r5,e" filled="f" strokecolor="#ededed" strokeweight=".34pt">
              <v:path arrowok="t"/>
            </v:shape>
            <v:shape id="_x0000_s1133" style="position:absolute;left:4421;top:179;width:5;height:0" coordorigin="4421,179" coordsize="5,0" path="m4421,179r5,e" filled="f" strokecolor="#aaa" strokeweight=".34pt">
              <v:path arrowok="t"/>
            </v:shape>
            <v:shape id="_x0000_s1132" style="position:absolute;left:1272;top:191;width:5;height:0" coordorigin="1272,191" coordsize="5,0" path="m1272,191r5,e" filled="f" strokecolor="#aaa" strokeweight="1.06pt">
              <v:path arrowok="t"/>
            </v:shape>
            <v:shape id="_x0000_s1131" style="position:absolute;left:4421;top:191;width:5;height:0" coordorigin="4421,191" coordsize="5,0" path="m4421,191r5,e" filled="f" strokecolor="#ededed" strokeweight="1.06pt">
              <v:path arrowok="t"/>
            </v:shape>
            <v:shape id="_x0000_s1130" style="position:absolute;left:1272;top:203;width:5;height:0" coordorigin="1272,203" coordsize="5,0" path="m1272,203r5,e" filled="f" strokecolor="#aaa" strokeweight=".34pt">
              <v:path arrowok="t"/>
            </v:shape>
            <v:shape id="_x0000_s1129" style="position:absolute;left:1272;top:203;width:5;height:0" coordorigin="1272,203" coordsize="5,0" path="m1272,203r5,e" filled="f" strokecolor="#ededed" strokeweight=".34pt">
              <v:path arrowok="t"/>
            </v:shape>
            <v:shape id="_x0000_s1128" style="position:absolute;left:1277;top:203;width:3144;height:0" coordorigin="1277,203" coordsize="3144,0" path="m1277,203r3144,e" filled="f" strokecolor="#ededed" strokeweight=".34pt">
              <v:path arrowok="t"/>
            </v:shape>
            <v:shape id="_x0000_s1127" style="position:absolute;left:4421;top:203;width:5;height:0" coordorigin="4421,203" coordsize="5,0" path="m4421,203r5,e" filled="f" strokecolor="#ededed" strokeweight=".34pt">
              <v:path arrowok="t"/>
            </v:shape>
            <v:shape id="_x0000_s1126" style="position:absolute;left:4421;top:203;width:5;height:0" coordorigin="4421,203" coordsize="5,0" path="m4421,203r5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hAnsiTheme="minorHAnsi" w:cstheme="minorHAnsi"/>
          <w:sz w:val="22"/>
          <w:szCs w:val="22"/>
        </w:rPr>
        <w:pict w14:anchorId="12C5840F">
          <v:group id="_x0000_s1111" style="position:absolute;left:0;text-align:left;margin-left:396.45pt;margin-top:8.8pt;width:159.2pt;height:1.55pt;z-index:-251660800;mso-position-horizontal-relative:page" coordorigin="7929,176" coordsize="3184,31">
            <v:shape id="_x0000_s1124" style="position:absolute;left:7944;top:191;width:3154;height:0" coordorigin="7944,191" coordsize="3154,0" path="m7944,191r3154,e" filled="f" strokecolor="#aaa" strokeweight="1.54pt">
              <v:path arrowok="t"/>
            </v:shape>
            <v:shape id="_x0000_s1123" style="position:absolute;left:7944;top:179;width:5;height:0" coordorigin="7944,179" coordsize="5,0" path="m7944,179r5,e" filled="f" strokecolor="#aaa" strokeweight=".34pt">
              <v:path arrowok="t"/>
            </v:shape>
            <v:shape id="_x0000_s1122" style="position:absolute;left:7944;top:179;width:5;height:0" coordorigin="7944,179" coordsize="5,0" path="m7944,179r5,e" filled="f" strokecolor="#aaa" strokeweight=".34pt">
              <v:path arrowok="t"/>
            </v:shape>
            <v:shape id="_x0000_s1121" style="position:absolute;left:7949;top:179;width:3144;height:0" coordorigin="7949,179" coordsize="3144,0" path="m7949,179r3144,e" filled="f" strokecolor="#aaa" strokeweight=".34pt">
              <v:path arrowok="t"/>
            </v:shape>
            <v:shape id="_x0000_s1120" style="position:absolute;left:11093;top:179;width:5;height:0" coordorigin="11093,179" coordsize="5,0" path="m11093,179r5,e" filled="f" strokecolor="#ededed" strokeweight=".34pt">
              <v:path arrowok="t"/>
            </v:shape>
            <v:shape id="_x0000_s1119" style="position:absolute;left:11093;top:179;width:5;height:0" coordorigin="11093,179" coordsize="5,0" path="m11093,179r5,e" filled="f" strokecolor="#aaa" strokeweight=".34pt">
              <v:path arrowok="t"/>
            </v:shape>
            <v:shape id="_x0000_s1118" style="position:absolute;left:7944;top:191;width:5;height:0" coordorigin="7944,191" coordsize="5,0" path="m7944,191r5,e" filled="f" strokecolor="#aaa" strokeweight="1.06pt">
              <v:path arrowok="t"/>
            </v:shape>
            <v:shape id="_x0000_s1117" style="position:absolute;left:11093;top:191;width:5;height:0" coordorigin="11093,191" coordsize="5,0" path="m11093,191r5,e" filled="f" strokecolor="#ededed" strokeweight="1.06pt">
              <v:path arrowok="t"/>
            </v:shape>
            <v:shape id="_x0000_s1116" style="position:absolute;left:7944;top:203;width:5;height:0" coordorigin="7944,203" coordsize="5,0" path="m7944,203r5,e" filled="f" strokecolor="#aaa" strokeweight=".34pt">
              <v:path arrowok="t"/>
            </v:shape>
            <v:shape id="_x0000_s1115" style="position:absolute;left:7944;top:203;width:5;height:0" coordorigin="7944,203" coordsize="5,0" path="m7944,203r5,e" filled="f" strokecolor="#ededed" strokeweight=".34pt">
              <v:path arrowok="t"/>
            </v:shape>
            <v:shape id="_x0000_s1114" style="position:absolute;left:7949;top:203;width:3144;height:0" coordorigin="7949,203" coordsize="3144,0" path="m7949,203r3144,e" filled="f" strokecolor="#ededed" strokeweight=".34pt">
              <v:path arrowok="t"/>
            </v:shape>
            <v:shape id="_x0000_s1113" style="position:absolute;left:11093;top:203;width:5;height:0" coordorigin="11093,203" coordsize="5,0" path="m11093,203r5,e" filled="f" strokecolor="#ededed" strokeweight=".34pt">
              <v:path arrowok="t"/>
            </v:shape>
            <v:shape id="_x0000_s1112" style="position:absolute;left:11093;top:203;width:5;height:0" coordorigin="11093,203" coordsize="5,0" path="m11093,203r5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ROFE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SSI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p w14:paraId="5C2CA424" w14:textId="77777777" w:rsidR="0007036B" w:rsidRPr="007038A0" w:rsidRDefault="007038A0">
      <w:pPr>
        <w:tabs>
          <w:tab w:val="left" w:pos="640"/>
        </w:tabs>
        <w:spacing w:before="79" w:line="220" w:lineRule="exact"/>
        <w:ind w:left="652" w:right="644" w:hanging="360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or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execu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nsu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ance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 xml:space="preserve">-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backg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oun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app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cab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yz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ocu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nsu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acc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epo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rti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pos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37A1EAAC" w14:textId="77777777" w:rsidR="0007036B" w:rsidRPr="007038A0" w:rsidRDefault="007038A0">
      <w:pPr>
        <w:spacing w:line="240" w:lineRule="exact"/>
        <w:ind w:left="65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9B48A0C" w14:textId="77777777" w:rsidR="0007036B" w:rsidRPr="007038A0" w:rsidRDefault="007038A0">
      <w:pPr>
        <w:tabs>
          <w:tab w:val="left" w:pos="640"/>
        </w:tabs>
        <w:spacing w:before="46" w:line="220" w:lineRule="exact"/>
        <w:ind w:left="652" w:right="1080" w:hanging="360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cco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she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ance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ess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sz w:val="22"/>
          <w:szCs w:val="22"/>
        </w:rPr>
        <w:t>5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yea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7038A0">
        <w:rPr>
          <w:rFonts w:asciiTheme="minorHAnsi" w:eastAsia="Garamond" w:hAnsiTheme="minorHAnsi" w:cstheme="minorHAnsi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ons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bus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ness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expans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gan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onal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des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expe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ence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7E20C5B9" w14:textId="77777777" w:rsidR="0007036B" w:rsidRPr="007038A0" w:rsidRDefault="007038A0">
      <w:pPr>
        <w:tabs>
          <w:tab w:val="left" w:pos="640"/>
        </w:tabs>
        <w:spacing w:before="64" w:line="221" w:lineRule="auto"/>
        <w:ind w:left="652" w:right="97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ach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-li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evenu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ecove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an</w:t>
      </w:r>
      <w:r w:rsidRPr="007038A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cos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oces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edes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savv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nego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gan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eeng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nee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4A4E4277" w14:textId="77777777" w:rsidR="0007036B" w:rsidRPr="007038A0" w:rsidRDefault="007038A0">
      <w:pPr>
        <w:tabs>
          <w:tab w:val="left" w:pos="640"/>
        </w:tabs>
        <w:spacing w:before="57" w:line="221" w:lineRule="auto"/>
        <w:ind w:left="659" w:right="971" w:hanging="360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capab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chang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agen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cons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ev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ze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ocedu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oduce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des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change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ilit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so</w:t>
      </w:r>
      <w:r w:rsidRPr="007038A0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3"/>
          <w:w w:val="10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w w:val="10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6"/>
          <w:w w:val="10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758BD9A" w14:textId="77777777" w:rsidR="0007036B" w:rsidRPr="007038A0" w:rsidRDefault="007038A0">
      <w:pPr>
        <w:tabs>
          <w:tab w:val="left" w:pos="640"/>
        </w:tabs>
        <w:spacing w:before="55" w:line="220" w:lineRule="exact"/>
        <w:ind w:left="659" w:right="796" w:hanging="360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hus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ob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kee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asses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cha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enges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ans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7038A0">
        <w:rPr>
          <w:rFonts w:asciiTheme="minorHAnsi" w:eastAsia="Garamond" w:hAnsiTheme="minorHAnsi" w:cstheme="minorHAnsi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excee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goa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626E85C6" w14:textId="77777777" w:rsidR="0007036B" w:rsidRPr="007038A0" w:rsidRDefault="007038A0">
      <w:pPr>
        <w:tabs>
          <w:tab w:val="left" w:pos="640"/>
        </w:tabs>
        <w:spacing w:before="64" w:line="221" w:lineRule="auto"/>
        <w:ind w:left="659" w:right="566" w:hanging="360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ab/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un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onsh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supe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 xml:space="preserve">d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engende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irit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cons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ao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ou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450EEC0C" w14:textId="77777777" w:rsidR="0007036B" w:rsidRPr="007038A0" w:rsidRDefault="0007036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8827082" w14:textId="77777777" w:rsidR="0007036B" w:rsidRPr="007038A0" w:rsidRDefault="007038A0">
      <w:pPr>
        <w:spacing w:before="37" w:line="260" w:lineRule="exact"/>
        <w:ind w:left="4155" w:right="406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pict w14:anchorId="3E67EAD2">
          <v:group id="_x0000_s1097" style="position:absolute;left:0;text-align:left;margin-left:62.85pt;margin-top:8.8pt;width:182.75pt;height:1.55pt;z-index:-251659776;mso-position-horizontal-relative:page" coordorigin="1257,176" coordsize="3655,31">
            <v:shape id="_x0000_s1110" style="position:absolute;left:1272;top:191;width:3624;height:0" coordorigin="1272,191" coordsize="3624,0" path="m1272,191r3624,e" filled="f" strokecolor="#aaa" strokeweight="1.54pt">
              <v:path arrowok="t"/>
            </v:shape>
            <v:shape id="_x0000_s1109" style="position:absolute;left:1272;top:179;width:5;height:0" coordorigin="1272,179" coordsize="5,0" path="m1272,179r5,e" filled="f" strokecolor="#aaa" strokeweight=".34pt">
              <v:path arrowok="t"/>
            </v:shape>
            <v:shape id="_x0000_s1108" style="position:absolute;left:1272;top:179;width:5;height:0" coordorigin="1272,179" coordsize="5,0" path="m1272,179r5,e" filled="f" strokecolor="#aaa" strokeweight=".34pt">
              <v:path arrowok="t"/>
            </v:shape>
            <v:shape id="_x0000_s1107" style="position:absolute;left:1277;top:179;width:3614;height:0" coordorigin="1277,179" coordsize="3614,0" path="m1277,179r3614,e" filled="f" strokecolor="#aaa" strokeweight=".34pt">
              <v:path arrowok="t"/>
            </v:shape>
            <v:shape id="_x0000_s1106" style="position:absolute;left:4891;top:179;width:5;height:0" coordorigin="4891,179" coordsize="5,0" path="m4891,179r5,e" filled="f" strokecolor="#ededed" strokeweight=".34pt">
              <v:path arrowok="t"/>
            </v:shape>
            <v:shape id="_x0000_s1105" style="position:absolute;left:4891;top:179;width:5;height:0" coordorigin="4891,179" coordsize="5,0" path="m4891,179r5,e" filled="f" strokecolor="#aaa" strokeweight=".34pt">
              <v:path arrowok="t"/>
            </v:shape>
            <v:shape id="_x0000_s1104" style="position:absolute;left:1272;top:191;width:5;height:0" coordorigin="1272,191" coordsize="5,0" path="m1272,191r5,e" filled="f" strokecolor="#aaa" strokeweight="1.06pt">
              <v:path arrowok="t"/>
            </v:shape>
            <v:shape id="_x0000_s1103" style="position:absolute;left:4891;top:191;width:5;height:0" coordorigin="4891,191" coordsize="5,0" path="m4891,191r5,e" filled="f" strokecolor="#ededed" strokeweight="1.06pt">
              <v:path arrowok="t"/>
            </v:shape>
            <v:shape id="_x0000_s1102" style="position:absolute;left:1272;top:203;width:5;height:0" coordorigin="1272,203" coordsize="5,0" path="m1272,203r5,e" filled="f" strokecolor="#aaa" strokeweight=".34pt">
              <v:path arrowok="t"/>
            </v:shape>
            <v:shape id="_x0000_s1101" style="position:absolute;left:1272;top:203;width:5;height:0" coordorigin="1272,203" coordsize="5,0" path="m1272,203r5,e" filled="f" strokecolor="#ededed" strokeweight=".34pt">
              <v:path arrowok="t"/>
            </v:shape>
            <v:shape id="_x0000_s1100" style="position:absolute;left:1277;top:203;width:3614;height:0" coordorigin="1277,203" coordsize="3614,0" path="m1277,203r3614,e" filled="f" strokecolor="#ededed" strokeweight=".34pt">
              <v:path arrowok="t"/>
            </v:shape>
            <v:shape id="_x0000_s1099" style="position:absolute;left:4891;top:203;width:5;height:0" coordorigin="4891,203" coordsize="5,0" path="m4891,203r5,e" filled="f" strokecolor="#ededed" strokeweight=".34pt">
              <v:path arrowok="t"/>
            </v:shape>
            <v:shape id="_x0000_s1098" style="position:absolute;left:4891;top:203;width:5;height:0" coordorigin="4891,203" coordsize="5,0" path="m4891,203r5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hAnsiTheme="minorHAnsi" w:cstheme="minorHAnsi"/>
          <w:sz w:val="22"/>
          <w:szCs w:val="22"/>
        </w:rPr>
        <w:pict w14:anchorId="33A85D0C">
          <v:group id="_x0000_s1083" style="position:absolute;left:0;text-align:left;margin-left:395.95pt;margin-top:8.8pt;width:159.7pt;height:1.55pt;z-index:-251658752;mso-position-horizontal-relative:page" coordorigin="7919,176" coordsize="3194,31">
            <v:shape id="_x0000_s1096" style="position:absolute;left:7934;top:191;width:3163;height:0" coordorigin="7934,191" coordsize="3163,0" path="m7934,191r3164,e" filled="f" strokecolor="#aaa" strokeweight="1.54pt">
              <v:path arrowok="t"/>
            </v:shape>
            <v:shape id="_x0000_s1095" style="position:absolute;left:7934;top:179;width:5;height:0" coordorigin="7934,179" coordsize="5,0" path="m7934,179r5,e" filled="f" strokecolor="#aaa" strokeweight=".34pt">
              <v:path arrowok="t"/>
            </v:shape>
            <v:shape id="_x0000_s1094" style="position:absolute;left:7934;top:179;width:5;height:0" coordorigin="7934,179" coordsize="5,0" path="m7934,179r5,e" filled="f" strokecolor="#aaa" strokeweight=".34pt">
              <v:path arrowok="t"/>
            </v:shape>
            <v:shape id="_x0000_s1093" style="position:absolute;left:7939;top:179;width:3154;height:0" coordorigin="7939,179" coordsize="3154,0" path="m7939,179r3154,e" filled="f" strokecolor="#aaa" strokeweight=".34pt">
              <v:path arrowok="t"/>
            </v:shape>
            <v:shape id="_x0000_s1092" style="position:absolute;left:11093;top:179;width:5;height:0" coordorigin="11093,179" coordsize="5,0" path="m11093,179r5,e" filled="f" strokecolor="#ededed" strokeweight=".34pt">
              <v:path arrowok="t"/>
            </v:shape>
            <v:shape id="_x0000_s1091" style="position:absolute;left:11093;top:179;width:5;height:0" coordorigin="11093,179" coordsize="5,0" path="m11093,179r5,e" filled="f" strokecolor="#aaa" strokeweight=".34pt">
              <v:path arrowok="t"/>
            </v:shape>
            <v:shape id="_x0000_s1090" style="position:absolute;left:7934;top:191;width:5;height:0" coordorigin="7934,191" coordsize="5,0" path="m7934,191r5,e" filled="f" strokecolor="#aaa" strokeweight="1.06pt">
              <v:path arrowok="t"/>
            </v:shape>
            <v:shape id="_x0000_s1089" style="position:absolute;left:11093;top:191;width:5;height:0" coordorigin="11093,191" coordsize="5,0" path="m11093,191r5,e" filled="f" strokecolor="#ededed" strokeweight="1.06pt">
              <v:path arrowok="t"/>
            </v:shape>
            <v:shape id="_x0000_s1088" style="position:absolute;left:7934;top:203;width:5;height:0" coordorigin="7934,203" coordsize="5,0" path="m7934,203r5,e" filled="f" strokecolor="#aaa" strokeweight=".34pt">
              <v:path arrowok="t"/>
            </v:shape>
            <v:shape id="_x0000_s1087" style="position:absolute;left:7934;top:203;width:5;height:0" coordorigin="7934,203" coordsize="5,0" path="m7934,203r5,e" filled="f" strokecolor="#ededed" strokeweight=".34pt">
              <v:path arrowok="t"/>
            </v:shape>
            <v:shape id="_x0000_s1086" style="position:absolute;left:7939;top:203;width:3154;height:0" coordorigin="7939,203" coordsize="3154,0" path="m7939,203r3154,e" filled="f" strokecolor="#ededed" strokeweight=".34pt">
              <v:path arrowok="t"/>
            </v:shape>
            <v:shape id="_x0000_s1085" style="position:absolute;left:11093;top:203;width:5;height:0" coordorigin="11093,203" coordsize="5,0" path="m11093,203r5,e" filled="f" strokecolor="#ededed" strokeweight=".34pt">
              <v:path arrowok="t"/>
            </v:shape>
            <v:shape id="_x0000_s1084" style="position:absolute;left:11093;top:203;width:5;height:0" coordorigin="11093,203" coordsize="5,0" path="m11093,203r5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>REA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color w:val="333333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XPERT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IS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tbl>
      <w:tblPr>
        <w:tblW w:w="0" w:type="auto"/>
        <w:tblInd w:w="3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2107"/>
        <w:gridCol w:w="413"/>
        <w:gridCol w:w="1943"/>
        <w:gridCol w:w="486"/>
        <w:gridCol w:w="2159"/>
        <w:gridCol w:w="452"/>
        <w:gridCol w:w="2021"/>
      </w:tblGrid>
      <w:tr w:rsidR="0007036B" w:rsidRPr="007038A0" w14:paraId="7723E03A" w14:textId="77777777">
        <w:trPr>
          <w:trHeight w:hRule="exact" w:val="73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F23177F" w14:textId="77777777" w:rsidR="0007036B" w:rsidRPr="007038A0" w:rsidRDefault="0007036B">
            <w:pPr>
              <w:spacing w:before="8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30494F09" w14:textId="77777777" w:rsidR="0007036B" w:rsidRPr="007038A0" w:rsidRDefault="0007036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69D554" w14:textId="77777777" w:rsidR="0007036B" w:rsidRPr="007038A0" w:rsidRDefault="0007036B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0229AED1" w14:textId="77777777" w:rsidR="0007036B" w:rsidRPr="007038A0" w:rsidRDefault="007038A0">
            <w:pPr>
              <w:spacing w:before="91" w:line="200" w:lineRule="exact"/>
              <w:ind w:left="120" w:right="13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Bu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ne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oce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 xml:space="preserve">d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trat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eg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y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eve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op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 xml:space="preserve">t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trat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eg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c/T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14243D5A" w14:textId="77777777" w:rsidR="0007036B" w:rsidRPr="007038A0" w:rsidRDefault="0007036B">
            <w:pPr>
              <w:spacing w:before="81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4D526CBB" w14:textId="77777777" w:rsidR="0007036B" w:rsidRPr="007038A0" w:rsidRDefault="0007036B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E2213E7" w14:textId="77777777" w:rsidR="0007036B" w:rsidRPr="007038A0" w:rsidRDefault="0007036B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2C627A2F" w14:textId="77777777" w:rsidR="0007036B" w:rsidRPr="007038A0" w:rsidRDefault="007038A0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Budge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  <w:p w14:paraId="58F61AE4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Bu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ne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Exp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7472710B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ow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</w:t>
            </w:r>
            <w:r w:rsidRPr="007038A0">
              <w:rPr>
                <w:rFonts w:asciiTheme="minorHAnsi" w:eastAsia="Garamond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6567B97E" w14:textId="77777777" w:rsidR="0007036B" w:rsidRPr="007038A0" w:rsidRDefault="0007036B">
            <w:pPr>
              <w:spacing w:before="81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5743F269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4B7859A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F8D4E84" w14:textId="77777777" w:rsidR="0007036B" w:rsidRPr="007038A0" w:rsidRDefault="007038A0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Ch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ng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7038A0">
              <w:rPr>
                <w:rFonts w:asciiTheme="minorHAnsi" w:eastAsia="Garamond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t</w:t>
            </w:r>
          </w:p>
          <w:p w14:paraId="1B0A1B89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Q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M</w:t>
            </w:r>
          </w:p>
          <w:p w14:paraId="6DCF1ABA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z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ati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3D41481B" w14:textId="77777777" w:rsidR="0007036B" w:rsidRPr="007038A0" w:rsidRDefault="0007036B">
            <w:pPr>
              <w:spacing w:before="81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0C781B70" w14:textId="77777777" w:rsidR="0007036B" w:rsidRPr="007038A0" w:rsidRDefault="0007036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1532D" w14:textId="77777777" w:rsidR="0007036B" w:rsidRPr="007038A0" w:rsidRDefault="0007036B">
            <w:pPr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71A0EE17" w14:textId="77777777" w:rsidR="0007036B" w:rsidRPr="007038A0" w:rsidRDefault="007038A0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ri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d</w:t>
            </w:r>
          </w:p>
          <w:p w14:paraId="45DAD53A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7732E90F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yn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7038A0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Le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rs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h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p</w:t>
            </w:r>
          </w:p>
        </w:tc>
      </w:tr>
      <w:tr w:rsidR="0007036B" w:rsidRPr="007038A0" w14:paraId="7EE63F99" w14:textId="77777777">
        <w:trPr>
          <w:trHeight w:hRule="exact" w:val="42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65E13F9" w14:textId="77777777" w:rsidR="0007036B" w:rsidRPr="007038A0" w:rsidRDefault="000703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5230F785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Bu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ne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la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d</w:t>
            </w:r>
          </w:p>
          <w:p w14:paraId="3B948EC5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tati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4D35F328" w14:textId="77777777" w:rsidR="0007036B" w:rsidRPr="007038A0" w:rsidRDefault="0007036B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E2C56" w14:textId="77777777" w:rsidR="0007036B" w:rsidRPr="007038A0" w:rsidRDefault="0007036B">
            <w:pPr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7FB79ACE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tati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41BAE08C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Co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Reduc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394543AF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1426ED6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rf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nc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e</w:t>
            </w:r>
          </w:p>
          <w:p w14:paraId="5CA2CE8C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6CDAC3A6" w14:textId="77777777" w:rsidR="0007036B" w:rsidRPr="007038A0" w:rsidRDefault="0007036B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1F909BA3" w14:textId="77777777" w:rsidR="0007036B" w:rsidRPr="007038A0" w:rsidRDefault="0007036B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09AF7816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Te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7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Bu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  <w:p w14:paraId="2B9E9C7D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Accoun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Rece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b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</w:tr>
      <w:tr w:rsidR="0007036B" w:rsidRPr="007038A0" w14:paraId="54F32447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222C8C4" w14:textId="77777777" w:rsidR="0007036B" w:rsidRPr="007038A0" w:rsidRDefault="0007036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6B7CEE87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F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nc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ia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An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al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y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32D79D64" w14:textId="77777777" w:rsidR="0007036B" w:rsidRPr="007038A0" w:rsidRDefault="0007036B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14BDD1FC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fi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7038A0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512D5D0E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457B7E1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ego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tiat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44360BC1" w14:textId="77777777" w:rsidR="0007036B" w:rsidRPr="007038A0" w:rsidRDefault="000703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686DBCDC" w14:textId="77777777" w:rsidR="0007036B" w:rsidRPr="007038A0" w:rsidRDefault="007038A0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Th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ir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-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art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y</w:t>
            </w:r>
          </w:p>
        </w:tc>
      </w:tr>
      <w:tr w:rsidR="0007036B" w:rsidRPr="007038A0" w14:paraId="29B56889" w14:textId="77777777">
        <w:trPr>
          <w:trHeight w:hRule="exact" w:val="20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EC3A843" w14:textId="77777777" w:rsidR="0007036B" w:rsidRPr="007038A0" w:rsidRDefault="0007036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031ADE79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nc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ia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7038A0">
              <w:rPr>
                <w:rFonts w:asciiTheme="minorHAnsi" w:eastAsia="Garamond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la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38D56A0D" w14:textId="77777777" w:rsidR="0007036B" w:rsidRPr="007038A0" w:rsidRDefault="0007036B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6E524100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z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64948A65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18E2606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D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ec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isi</w:t>
            </w:r>
            <w:r w:rsidRPr="007038A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7038A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k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35558C25" w14:textId="77777777" w:rsidR="0007036B" w:rsidRPr="007038A0" w:rsidRDefault="000703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2DEE4AB9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Recove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y</w:t>
            </w:r>
            <w:r w:rsidRPr="007038A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ge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038A0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07036B" w:rsidRPr="007038A0" w14:paraId="61593824" w14:textId="77777777">
        <w:trPr>
          <w:trHeight w:hRule="exact" w:val="31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F7814A1" w14:textId="77777777" w:rsidR="0007036B" w:rsidRPr="007038A0" w:rsidRDefault="0007036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2CBC3B8E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is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</w:t>
            </w:r>
            <w:r w:rsidRPr="007038A0">
              <w:rPr>
                <w:rFonts w:asciiTheme="minorHAnsi" w:eastAsia="Garamond" w:hAnsiTheme="minorHAnsi" w:cstheme="minorHAnsi"/>
                <w:spacing w:val="9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anage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ent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4C4592F9" w14:textId="77777777" w:rsidR="0007036B" w:rsidRPr="007038A0" w:rsidRDefault="000703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242432E0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Reeng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nee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1BC07BBE" w14:textId="77777777" w:rsidR="0007036B" w:rsidRPr="007038A0" w:rsidRDefault="0007036B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257DCA0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Co</w:t>
            </w:r>
            <w:r w:rsidRPr="007038A0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mm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un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ati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on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3FB7AD3B" w14:textId="77777777" w:rsidR="0007036B" w:rsidRPr="007038A0" w:rsidRDefault="0007036B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047D98BD" w14:textId="77777777" w:rsidR="0007036B" w:rsidRPr="007038A0" w:rsidRDefault="007038A0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H</w:t>
            </w:r>
            <w:r w:rsidRPr="007038A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7038A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7038A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038A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7038A0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ou</w:t>
            </w:r>
            <w:r w:rsidRPr="007038A0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7038A0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ce</w:t>
            </w:r>
            <w:r w:rsidRPr="007038A0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</w:tr>
    </w:tbl>
    <w:p w14:paraId="36CBA0BC" w14:textId="77777777" w:rsidR="0007036B" w:rsidRPr="007038A0" w:rsidRDefault="0007036B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CE2161A" w14:textId="77777777" w:rsidR="0007036B" w:rsidRPr="007038A0" w:rsidRDefault="007038A0">
      <w:pPr>
        <w:spacing w:before="37"/>
        <w:ind w:left="4538" w:right="42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pict w14:anchorId="5D065845">
          <v:group id="_x0000_s1069" style="position:absolute;left:0;text-align:left;margin-left:404.35pt;margin-top:8.8pt;width:151.55pt;height:1.55pt;z-index:-251656704;mso-position-horizontal-relative:page" coordorigin="8087,176" coordsize="3031,31">
            <v:shape id="_x0000_s1082" style="position:absolute;left:8102;top:191;width:3000;height:0" coordorigin="8102,191" coordsize="3000,0" path="m8102,191r3000,e" filled="f" strokecolor="#aaa" strokeweight="1.54pt">
              <v:path arrowok="t"/>
            </v:shape>
            <v:shape id="_x0000_s1081" style="position:absolute;left:8102;top:179;width:5;height:0" coordorigin="8102,179" coordsize="5,0" path="m8102,179r5,e" filled="f" strokecolor="#aaa" strokeweight=".34pt">
              <v:path arrowok="t"/>
            </v:shape>
            <v:shape id="_x0000_s1080" style="position:absolute;left:8102;top:179;width:5;height:0" coordorigin="8102,179" coordsize="5,0" path="m8102,179r5,e" filled="f" strokecolor="#aaa" strokeweight=".34pt">
              <v:path arrowok="t"/>
            </v:shape>
            <v:shape id="_x0000_s1079" style="position:absolute;left:8107;top:179;width:2990;height:0" coordorigin="8107,179" coordsize="2990,0" path="m8107,179r2991,e" filled="f" strokecolor="#aaa" strokeweight=".34pt">
              <v:path arrowok="t"/>
            </v:shape>
            <v:shape id="_x0000_s1078" style="position:absolute;left:11098;top:179;width:5;height:0" coordorigin="11098,179" coordsize="5,0" path="m11098,179r4,e" filled="f" strokecolor="#ededed" strokeweight=".34pt">
              <v:path arrowok="t"/>
            </v:shape>
            <v:shape id="_x0000_s1077" style="position:absolute;left:11098;top:179;width:5;height:0" coordorigin="11098,179" coordsize="5,0" path="m11098,179r4,e" filled="f" strokecolor="#aaa" strokeweight=".34pt">
              <v:path arrowok="t"/>
            </v:shape>
            <v:shape id="_x0000_s1076" style="position:absolute;left:8102;top:191;width:5;height:0" coordorigin="8102,191" coordsize="5,0" path="m8102,191r5,e" filled="f" strokecolor="#aaa" strokeweight="1.06pt">
              <v:path arrowok="t"/>
            </v:shape>
            <v:shape id="_x0000_s1075" style="position:absolute;left:11098;top:191;width:5;height:0" coordorigin="11098,191" coordsize="5,0" path="m11098,191r4,e" filled="f" strokecolor="#ededed" strokeweight="1.06pt">
              <v:path arrowok="t"/>
            </v:shape>
            <v:shape id="_x0000_s1074" style="position:absolute;left:8102;top:203;width:5;height:0" coordorigin="8102,203" coordsize="5,0" path="m8102,203r5,e" filled="f" strokecolor="#aaa" strokeweight=".34pt">
              <v:path arrowok="t"/>
            </v:shape>
            <v:shape id="_x0000_s1073" style="position:absolute;left:8102;top:203;width:5;height:0" coordorigin="8102,203" coordsize="5,0" path="m8102,203r5,e" filled="f" strokecolor="#ededed" strokeweight=".34pt">
              <v:path arrowok="t"/>
            </v:shape>
            <v:shape id="_x0000_s1072" style="position:absolute;left:8107;top:203;width:2990;height:0" coordorigin="8107,203" coordsize="2990,0" path="m8107,203r2991,e" filled="f" strokecolor="#ededed" strokeweight=".34pt">
              <v:path arrowok="t"/>
            </v:shape>
            <v:shape id="_x0000_s1071" style="position:absolute;left:11098;top:203;width:5;height:0" coordorigin="11098,203" coordsize="5,0" path="m11098,203r4,e" filled="f" strokecolor="#ededed" strokeweight=".34pt">
              <v:path arrowok="t"/>
            </v:shape>
            <v:shape id="_x0000_s1070" style="position:absolute;left:11098;top:203;width:5;height:0" coordorigin="11098,203" coordsize="5,0" path="m11098,203r4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ROFE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SSI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L</w:t>
      </w:r>
    </w:p>
    <w:p w14:paraId="4876BA10" w14:textId="77777777" w:rsidR="0007036B" w:rsidRPr="007038A0" w:rsidRDefault="007038A0">
      <w:pPr>
        <w:spacing w:before="3"/>
        <w:ind w:left="4634" w:right="43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XPER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ENC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p w14:paraId="0DCCD0C1" w14:textId="77777777" w:rsidR="0007036B" w:rsidRPr="007038A0" w:rsidRDefault="007038A0">
      <w:pPr>
        <w:spacing w:before="21"/>
        <w:ind w:left="75" w:right="107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sz w:val="22"/>
          <w:szCs w:val="22"/>
        </w:rPr>
        <w:t>Sen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7038A0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7038A0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reside</w:t>
      </w:r>
      <w:r w:rsidRPr="007038A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t/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ef</w:t>
      </w:r>
      <w:r w:rsidRPr="007038A0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ffi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cer,</w:t>
      </w:r>
      <w:r w:rsidRPr="007038A0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une</w:t>
      </w:r>
      <w:r w:rsidRPr="007038A0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i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oup,</w:t>
      </w:r>
      <w:r w:rsidRPr="007038A0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ura,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CA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2003</w:t>
      </w:r>
      <w:r w:rsidRPr="007038A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</w:p>
    <w:p w14:paraId="057146E5" w14:textId="77777777" w:rsidR="0007036B" w:rsidRPr="007038A0" w:rsidRDefault="007038A0">
      <w:pPr>
        <w:spacing w:line="240" w:lineRule="exact"/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pict w14:anchorId="577530C6">
          <v:group id="_x0000_s1055" style="position:absolute;left:0;text-align:left;margin-left:62.85pt;margin-top:-33.65pt;width:182.25pt;height:1.55pt;z-index:-251657728;mso-position-horizontal-relative:page" coordorigin="1257,-673" coordsize="3645,31">
            <v:shape id="_x0000_s1068" style="position:absolute;left:1272;top:-658;width:3614;height:0" coordorigin="1272,-658" coordsize="3614,0" path="m1272,-658r3614,e" filled="f" strokecolor="#aaa" strokeweight="1.54pt">
              <v:path arrowok="t"/>
            </v:shape>
            <v:shape id="_x0000_s1067" style="position:absolute;left:1272;top:-670;width:5;height:0" coordorigin="1272,-670" coordsize="5,0" path="m1272,-670r5,e" filled="f" strokecolor="#aaa" strokeweight=".34pt">
              <v:path arrowok="t"/>
            </v:shape>
            <v:shape id="_x0000_s1066" style="position:absolute;left:1272;top:-670;width:5;height:0" coordorigin="1272,-670" coordsize="5,0" path="m1272,-670r5,e" filled="f" strokecolor="#aaa" strokeweight=".34pt">
              <v:path arrowok="t"/>
            </v:shape>
            <v:shape id="_x0000_s1065" style="position:absolute;left:1277;top:-670;width:3605;height:0" coordorigin="1277,-670" coordsize="3605,0" path="m1277,-670r3605,e" filled="f" strokecolor="#aaa" strokeweight=".34pt">
              <v:path arrowok="t"/>
            </v:shape>
            <v:shape id="_x0000_s1064" style="position:absolute;left:4882;top:-670;width:5;height:0" coordorigin="4882,-670" coordsize="5,0" path="m4882,-670r4,e" filled="f" strokecolor="#ededed" strokeweight=".34pt">
              <v:path arrowok="t"/>
            </v:shape>
            <v:shape id="_x0000_s1063" style="position:absolute;left:4882;top:-670;width:5;height:0" coordorigin="4882,-670" coordsize="5,0" path="m4882,-670r4,e" filled="f" strokecolor="#aaa" strokeweight=".34pt">
              <v:path arrowok="t"/>
            </v:shape>
            <v:shape id="_x0000_s1062" style="position:absolute;left:1272;top:-658;width:5;height:0" coordorigin="1272,-658" coordsize="5,0" path="m1272,-658r5,e" filled="f" strokecolor="#aaa" strokeweight="1.06pt">
              <v:path arrowok="t"/>
            </v:shape>
            <v:shape id="_x0000_s1061" style="position:absolute;left:4882;top:-658;width:5;height:0" coordorigin="4882,-658" coordsize="5,0" path="m4882,-658r4,e" filled="f" strokecolor="#ededed" strokeweight="1.06pt">
              <v:path arrowok="t"/>
            </v:shape>
            <v:shape id="_x0000_s1060" style="position:absolute;left:1272;top:-646;width:5;height:0" coordorigin="1272,-646" coordsize="5,0" path="m1272,-646r5,e" filled="f" strokecolor="#aaa" strokeweight=".34pt">
              <v:path arrowok="t"/>
            </v:shape>
            <v:shape id="_x0000_s1059" style="position:absolute;left:1272;top:-646;width:5;height:0" coordorigin="1272,-646" coordsize="5,0" path="m1272,-646r5,e" filled="f" strokecolor="#ededed" strokeweight=".34pt">
              <v:path arrowok="t"/>
            </v:shape>
            <v:shape id="_x0000_s1058" style="position:absolute;left:1277;top:-646;width:3605;height:0" coordorigin="1277,-646" coordsize="3605,0" path="m1277,-646r3605,e" filled="f" strokecolor="#ededed" strokeweight=".34pt">
              <v:path arrowok="t"/>
            </v:shape>
            <v:shape id="_x0000_s1057" style="position:absolute;left:4882;top:-646;width:5;height:0" coordorigin="4882,-646" coordsize="5,0" path="m4882,-646r4,e" filled="f" strokecolor="#ededed" strokeweight=".34pt">
              <v:path arrowok="t"/>
            </v:shape>
            <v:shape id="_x0000_s1056" style="position:absolute;left:4882;top:-646;width:5;height:0" coordorigin="4882,-646" coordsize="5,0" path="m4882,-646r4,e" filled="f" strokecolor="#ededed" strokeweight=".34pt">
              <v:path arrowok="t"/>
            </v:shape>
            <w10:wrap anchorx="page"/>
          </v:group>
        </w:pic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2007</w:t>
      </w:r>
    </w:p>
    <w:p w14:paraId="65B97D4E" w14:textId="77777777" w:rsidR="0007036B" w:rsidRPr="007038A0" w:rsidRDefault="007038A0">
      <w:pPr>
        <w:spacing w:line="240" w:lineRule="exact"/>
        <w:ind w:left="344" w:right="1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anned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es,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procedures,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opera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perfor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ance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andards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for</w:t>
      </w:r>
      <w:r w:rsidRPr="007038A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s,</w:t>
      </w:r>
    </w:p>
    <w:p w14:paraId="1809096E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nsurance,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recovery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funct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urn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fa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$1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ny;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responded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nanc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al</w:t>
      </w:r>
    </w:p>
    <w:p w14:paraId="2DBB909C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cr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dep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oy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effect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erven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ons,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cr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ent</w:t>
      </w:r>
      <w:r w:rsidRPr="007038A0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ra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eg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es,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za</w:t>
      </w:r>
      <w:r w:rsidRPr="007038A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pro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oco</w:t>
      </w:r>
      <w:r w:rsidRPr="007038A0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s.</w:t>
      </w:r>
    </w:p>
    <w:p w14:paraId="0FA78DBC" w14:textId="77777777" w:rsidR="0007036B" w:rsidRPr="007038A0" w:rsidRDefault="007038A0">
      <w:pPr>
        <w:spacing w:line="240" w:lineRule="exact"/>
        <w:ind w:left="344" w:right="1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50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$80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29F52FB4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pay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$10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3E33CE07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expenses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473C0E0" w14:textId="77777777" w:rsidR="0007036B" w:rsidRPr="007038A0" w:rsidRDefault="007038A0">
      <w:pPr>
        <w:spacing w:line="240" w:lineRule="exact"/>
        <w:ind w:left="344" w:right="124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exce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47BB4584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3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pro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k</w:t>
      </w:r>
    </w:p>
    <w:p w14:paraId="7666A142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tifi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A4545AE" w14:textId="77777777" w:rsidR="0007036B" w:rsidRPr="007038A0" w:rsidRDefault="007038A0">
      <w:pPr>
        <w:spacing w:line="240" w:lineRule="exact"/>
        <w:ind w:left="344" w:right="11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eceden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nego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$6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vendo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</w:p>
    <w:p w14:paraId="2E8F02D9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ak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x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3F6D021E" w14:textId="77777777" w:rsidR="0007036B" w:rsidRPr="007038A0" w:rsidRDefault="007038A0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$4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3F71715" w14:textId="77777777" w:rsidR="0007036B" w:rsidRPr="007038A0" w:rsidRDefault="007038A0">
      <w:pPr>
        <w:spacing w:line="220" w:lineRule="exact"/>
        <w:ind w:left="38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$39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6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493D66D5" w14:textId="77777777" w:rsidR="0007036B" w:rsidRPr="007038A0" w:rsidRDefault="007038A0">
      <w:pPr>
        <w:spacing w:before="3"/>
        <w:ind w:left="742"/>
        <w:rPr>
          <w:rFonts w:asciiTheme="minorHAnsi" w:eastAsia="Garamond" w:hAnsiTheme="minorHAnsi" w:cstheme="minorHAnsi"/>
          <w:sz w:val="22"/>
          <w:szCs w:val="22"/>
        </w:rPr>
        <w:sectPr w:rsidR="0007036B" w:rsidRPr="007038A0">
          <w:pgSz w:w="11900" w:h="16840"/>
          <w:pgMar w:top="660" w:right="320" w:bottom="280" w:left="1160" w:header="720" w:footer="720" w:gutter="0"/>
          <w:cols w:space="720"/>
        </w:sectPr>
      </w:pP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i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ease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ecove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“T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ecove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7038A0">
        <w:rPr>
          <w:rFonts w:asciiTheme="minorHAnsi" w:eastAsia="Garamond" w:hAnsiTheme="minorHAnsi" w:cstheme="minorHAnsi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Te</w:t>
      </w:r>
      <w:r w:rsidRPr="007038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w w:val="103"/>
          <w:sz w:val="22"/>
          <w:szCs w:val="22"/>
        </w:rPr>
        <w:t>”</w:t>
      </w:r>
    </w:p>
    <w:p w14:paraId="539EC9ED" w14:textId="77777777" w:rsidR="0007036B" w:rsidRPr="007038A0" w:rsidRDefault="007038A0">
      <w:pPr>
        <w:spacing w:before="88"/>
        <w:ind w:right="101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lastRenderedPageBreak/>
        <w:pict w14:anchorId="45DCF060">
          <v:group id="_x0000_s1041" style="position:absolute;left:0;text-align:left;margin-left:396.2pt;margin-top:533pt;width:159.7pt;height:1.55pt;z-index:-251654656;mso-position-horizontal-relative:page;mso-position-vertical-relative:page" coordorigin="7924,10660" coordsize="3194,31">
            <v:shape id="_x0000_s1054" style="position:absolute;left:7939;top:10675;width:3163;height:0" coordorigin="7939,10675" coordsize="3163,0" path="m7939,10675r3163,e" filled="f" strokecolor="#aaa" strokeweight="1.54pt">
              <v:path arrowok="t"/>
            </v:shape>
            <v:shape id="_x0000_s1053" style="position:absolute;left:7939;top:10663;width:5;height:0" coordorigin="7939,10663" coordsize="5,0" path="m7939,10663r5,e" filled="f" strokecolor="#aaa" strokeweight=".34pt">
              <v:path arrowok="t"/>
            </v:shape>
            <v:shape id="_x0000_s1052" style="position:absolute;left:7939;top:10663;width:5;height:0" coordorigin="7939,10663" coordsize="5,0" path="m7939,10663r5,e" filled="f" strokecolor="#aaa" strokeweight=".34pt">
              <v:path arrowok="t"/>
            </v:shape>
            <v:shape id="_x0000_s1051" style="position:absolute;left:7944;top:10663;width:3154;height:0" coordorigin="7944,10663" coordsize="3154,0" path="m7944,10663r3154,e" filled="f" strokecolor="#aaa" strokeweight=".34pt">
              <v:path arrowok="t"/>
            </v:shape>
            <v:shape id="_x0000_s1050" style="position:absolute;left:11098;top:10663;width:5;height:0" coordorigin="11098,10663" coordsize="5,0" path="m11098,10663r4,e" filled="f" strokecolor="#ededed" strokeweight=".34pt">
              <v:path arrowok="t"/>
            </v:shape>
            <v:shape id="_x0000_s1049" style="position:absolute;left:11098;top:10663;width:5;height:0" coordorigin="11098,10663" coordsize="5,0" path="m11098,10663r4,e" filled="f" strokecolor="#aaa" strokeweight=".34pt">
              <v:path arrowok="t"/>
            </v:shape>
            <v:shape id="_x0000_s1048" style="position:absolute;left:7939;top:10675;width:5;height:0" coordorigin="7939,10675" coordsize="5,0" path="m7939,10675r5,e" filled="f" strokecolor="#aaa" strokeweight="1.06pt">
              <v:path arrowok="t"/>
            </v:shape>
            <v:shape id="_x0000_s1047" style="position:absolute;left:11098;top:10675;width:5;height:0" coordorigin="11098,10675" coordsize="5,0" path="m11098,10675r4,e" filled="f" strokecolor="#ededed" strokeweight="1.06pt">
              <v:path arrowok="t"/>
            </v:shape>
            <v:shape id="_x0000_s1046" style="position:absolute;left:7939;top:10687;width:5;height:0" coordorigin="7939,10687" coordsize="5,0" path="m7939,10687r5,e" filled="f" strokecolor="#aaa" strokeweight=".34pt">
              <v:path arrowok="t"/>
            </v:shape>
            <v:shape id="_x0000_s1045" style="position:absolute;left:7939;top:10687;width:5;height:0" coordorigin="7939,10687" coordsize="5,0" path="m7939,10687r5,e" filled="f" strokecolor="#ededed" strokeweight=".34pt">
              <v:path arrowok="t"/>
            </v:shape>
            <v:shape id="_x0000_s1044" style="position:absolute;left:7944;top:10687;width:3154;height:0" coordorigin="7944,10687" coordsize="3154,0" path="m7944,10687r3154,e" filled="f" strokecolor="#ededed" strokeweight=".34pt">
              <v:path arrowok="t"/>
            </v:shape>
            <v:shape id="_x0000_s1043" style="position:absolute;left:11098;top:10687;width:5;height:0" coordorigin="11098,10687" coordsize="5,0" path="m11098,10687r4,e" filled="f" strokecolor="#ededed" strokeweight=".34pt">
              <v:path arrowok="t"/>
            </v:shape>
            <v:shape id="_x0000_s1042" style="position:absolute;left:11098;top:10687;width:5;height:0" coordorigin="11098,10687" coordsize="5,0" path="m11098,10687r4,e" filled="f" strokecolor="#ededed" strokeweight=".34pt">
              <v:path arrowok="t"/>
            </v:shape>
            <w10:wrap anchorx="page" anchory="page"/>
          </v:group>
        </w:pict>
      </w:r>
      <w:r w:rsidRPr="007038A0">
        <w:rPr>
          <w:rFonts w:asciiTheme="minorHAnsi" w:hAnsiTheme="minorHAnsi" w:cstheme="minorHAnsi"/>
          <w:sz w:val="22"/>
          <w:szCs w:val="22"/>
        </w:rPr>
        <w:pict w14:anchorId="47FE618D">
          <v:group id="_x0000_s1027" style="position:absolute;left:0;text-align:left;margin-left:62.85pt;margin-top:533pt;width:182.75pt;height:1.55pt;z-index:-251655680;mso-position-horizontal-relative:page;mso-position-vertical-relative:page" coordorigin="1257,10660" coordsize="3655,31">
            <v:shape id="_x0000_s1040" style="position:absolute;left:1272;top:10675;width:3624;height:0" coordorigin="1272,10675" coordsize="3624,0" path="m1272,10675r3624,e" filled="f" strokecolor="#aaa" strokeweight="1.54pt">
              <v:path arrowok="t"/>
            </v:shape>
            <v:shape id="_x0000_s1039" style="position:absolute;left:1272;top:10663;width:5;height:0" coordorigin="1272,10663" coordsize="5,0" path="m1272,10663r5,e" filled="f" strokecolor="#aaa" strokeweight=".34pt">
              <v:path arrowok="t"/>
            </v:shape>
            <v:shape id="_x0000_s1038" style="position:absolute;left:1272;top:10663;width:5;height:0" coordorigin="1272,10663" coordsize="5,0" path="m1272,10663r5,e" filled="f" strokecolor="#aaa" strokeweight=".34pt">
              <v:path arrowok="t"/>
            </v:shape>
            <v:shape id="_x0000_s1037" style="position:absolute;left:1277;top:10663;width:3614;height:0" coordorigin="1277,10663" coordsize="3614,0" path="m1277,10663r3614,e" filled="f" strokecolor="#aaa" strokeweight=".34pt">
              <v:path arrowok="t"/>
            </v:shape>
            <v:shape id="_x0000_s1036" style="position:absolute;left:4891;top:10663;width:5;height:0" coordorigin="4891,10663" coordsize="5,0" path="m4891,10663r5,e" filled="f" strokecolor="#ededed" strokeweight=".34pt">
              <v:path arrowok="t"/>
            </v:shape>
            <v:shape id="_x0000_s1035" style="position:absolute;left:4891;top:10663;width:5;height:0" coordorigin="4891,10663" coordsize="5,0" path="m4891,10663r5,e" filled="f" strokecolor="#aaa" strokeweight=".34pt">
              <v:path arrowok="t"/>
            </v:shape>
            <v:shape id="_x0000_s1034" style="position:absolute;left:1272;top:10675;width:5;height:0" coordorigin="1272,10675" coordsize="5,0" path="m1272,10675r5,e" filled="f" strokecolor="#aaa" strokeweight="1.06pt">
              <v:path arrowok="t"/>
            </v:shape>
            <v:shape id="_x0000_s1033" style="position:absolute;left:4891;top:10675;width:5;height:0" coordorigin="4891,10675" coordsize="5,0" path="m4891,10675r5,e" filled="f" strokecolor="#ededed" strokeweight="1.06pt">
              <v:path arrowok="t"/>
            </v:shape>
            <v:shape id="_x0000_s1032" style="position:absolute;left:1272;top:10687;width:5;height:0" coordorigin="1272,10687" coordsize="5,0" path="m1272,10687r5,e" filled="f" strokecolor="#aaa" strokeweight=".34pt">
              <v:path arrowok="t"/>
            </v:shape>
            <v:shape id="_x0000_s1031" style="position:absolute;left:1272;top:10687;width:5;height:0" coordorigin="1272,10687" coordsize="5,0" path="m1272,10687r5,e" filled="f" strokecolor="#ededed" strokeweight=".34pt">
              <v:path arrowok="t"/>
            </v:shape>
            <v:shape id="_x0000_s1030" style="position:absolute;left:1277;top:10687;width:3614;height:0" coordorigin="1277,10687" coordsize="3614,0" path="m1277,10687r3614,e" filled="f" strokecolor="#ededed" strokeweight=".34pt">
              <v:path arrowok="t"/>
            </v:shape>
            <v:shape id="_x0000_s1029" style="position:absolute;left:4891;top:10687;width:5;height:0" coordorigin="4891,10687" coordsize="5,0" path="m4891,10687r5,e" filled="f" strokecolor="#ededed" strokeweight=".34pt">
              <v:path arrowok="t"/>
            </v:shape>
            <v:shape id="_x0000_s1028" style="position:absolute;left:4891;top:10687;width:5;height:0" coordorigin="4891,10687" coordsize="5,0" path="m4891,10687r5,e" filled="f" strokecolor="#ededed" strokeweight=".34pt">
              <v:path arrowok="t"/>
            </v:shape>
            <w10:wrap anchorx="page" anchory="page"/>
          </v:group>
        </w:pict>
      </w:r>
      <w:r w:rsidRPr="007038A0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Clar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 xml:space="preserve">k </w:t>
      </w:r>
      <w:r w:rsidRPr="007038A0">
        <w:rPr>
          <w:rFonts w:asciiTheme="minorHAnsi" w:eastAsia="Garamond" w:hAnsiTheme="minorHAnsi" w:cstheme="minorHAnsi"/>
          <w:i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–</w:t>
      </w:r>
      <w:r w:rsidRPr="007038A0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pag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w w:val="104"/>
          <w:sz w:val="22"/>
          <w:szCs w:val="22"/>
        </w:rPr>
        <w:t>tw</w:t>
      </w:r>
      <w:r w:rsidRPr="007038A0">
        <w:rPr>
          <w:rFonts w:asciiTheme="minorHAnsi" w:eastAsia="Garamond" w:hAnsiTheme="minorHAnsi" w:cstheme="minorHAnsi"/>
          <w:i/>
          <w:w w:val="104"/>
          <w:sz w:val="22"/>
          <w:szCs w:val="22"/>
        </w:rPr>
        <w:t>o</w:t>
      </w:r>
    </w:p>
    <w:p w14:paraId="0DB56D0E" w14:textId="77777777" w:rsidR="0007036B" w:rsidRPr="007038A0" w:rsidRDefault="0007036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4257168" w14:textId="77777777" w:rsidR="0007036B" w:rsidRPr="007038A0" w:rsidRDefault="007038A0">
      <w:pPr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~</w:t>
      </w:r>
      <w:r w:rsidRPr="007038A0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une</w:t>
      </w:r>
      <w:r w:rsidRPr="007038A0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i/>
          <w:spacing w:val="2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z w:val="22"/>
          <w:szCs w:val="22"/>
        </w:rPr>
        <w:t>oup,</w:t>
      </w:r>
      <w:r w:rsidRPr="007038A0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ura,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z w:val="22"/>
          <w:szCs w:val="22"/>
        </w:rPr>
        <w:t>A,</w:t>
      </w:r>
      <w:r w:rsidRPr="007038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7038A0">
        <w:rPr>
          <w:rFonts w:asciiTheme="minorHAnsi" w:eastAsia="Garamond" w:hAnsiTheme="minorHAnsi" w:cstheme="minorHAnsi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</w:p>
    <w:p w14:paraId="2B7C428D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2003</w:t>
      </w:r>
    </w:p>
    <w:p w14:paraId="5911F5A9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3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</w:p>
    <w:p w14:paraId="210A3774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30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$3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$25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1FFE1590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pay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24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18E0688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acqu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success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09D8BB6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ifi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sys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705AC24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eeng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enab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5FA9D7FD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upda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11CFE8DE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bench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0254BF6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eened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ffi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1E008DD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success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ti-fr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au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aud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lf-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aud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6AC0E0B9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ill-r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case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vendo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r-r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ev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w</w:t>
      </w:r>
    </w:p>
    <w:p w14:paraId="0479FC44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6CF7520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FCD1DD8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bod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rt,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yp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</w:p>
    <w:p w14:paraId="2AFEE3C7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acc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F7509F6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il-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r,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038A0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9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acy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conce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180BCC7B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do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.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”</w:t>
      </w:r>
    </w:p>
    <w:p w14:paraId="17B0414F" w14:textId="77777777" w:rsidR="0007036B" w:rsidRPr="007038A0" w:rsidRDefault="0007036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FC63722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position w:val="1"/>
          <w:sz w:val="22"/>
          <w:szCs w:val="22"/>
        </w:rPr>
        <w:t>~</w:t>
      </w:r>
      <w:r w:rsidRPr="007038A0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b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Ba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se</w:t>
      </w:r>
      <w:r w:rsidRPr="007038A0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oup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200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523DFF79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F7EA2EB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283CE2AC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env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l</w:t>
      </w:r>
    </w:p>
    <w:p w14:paraId="42D09708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65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25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$50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573EF0BC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$90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pay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4A64C8B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yea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1AD327B9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Q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TQ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concep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1A792AA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TQ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04B24EEA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echn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sk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r-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ifi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78A219A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nhance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’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1937EC6F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concep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seg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1762FD9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e/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/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ag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7E166348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cen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BEBBDFD" w14:textId="77777777" w:rsidR="0007036B" w:rsidRPr="007038A0" w:rsidRDefault="007038A0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/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educ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5DE45E10" w14:textId="77777777" w:rsidR="0007036B" w:rsidRPr="007038A0" w:rsidRDefault="007038A0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yz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tif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ends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CF96CC6" w14:textId="77777777" w:rsidR="0007036B" w:rsidRPr="007038A0" w:rsidRDefault="007038A0">
      <w:pPr>
        <w:spacing w:line="22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038A0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sys</w:t>
      </w:r>
      <w:r w:rsidRPr="007038A0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7CE9D0E" w14:textId="77777777" w:rsidR="0007036B" w:rsidRPr="007038A0" w:rsidRDefault="0007036B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C6BF39C" w14:textId="77777777" w:rsidR="0007036B" w:rsidRPr="007038A0" w:rsidRDefault="007038A0">
      <w:pPr>
        <w:spacing w:before="37" w:line="260" w:lineRule="exact"/>
        <w:ind w:left="4322" w:right="39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DUCAT</w:t>
      </w:r>
      <w:r w:rsidRPr="007038A0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N</w:t>
      </w:r>
    </w:p>
    <w:p w14:paraId="146D7321" w14:textId="77777777" w:rsidR="0007036B" w:rsidRPr="007038A0" w:rsidRDefault="0007036B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45E66918" w14:textId="77777777" w:rsidR="0007036B" w:rsidRPr="007038A0" w:rsidRDefault="007038A0">
      <w:pPr>
        <w:spacing w:before="45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t xml:space="preserve">  </w:t>
      </w:r>
      <w:r w:rsidRPr="007038A0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ent</w:t>
      </w:r>
      <w:r w:rsidRPr="007038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z w:val="22"/>
          <w:szCs w:val="22"/>
        </w:rPr>
        <w:t>rogra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7038A0">
        <w:rPr>
          <w:rFonts w:asciiTheme="minorHAnsi" w:eastAsia="Garamond" w:hAnsiTheme="minorHAnsi" w:cstheme="minorHAnsi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z w:val="22"/>
          <w:szCs w:val="22"/>
        </w:rPr>
        <w:t>ogg</w:t>
      </w:r>
      <w:r w:rsidRPr="007038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z w:val="22"/>
          <w:szCs w:val="22"/>
        </w:rPr>
        <w:t>School</w:t>
      </w:r>
      <w:r w:rsidRPr="007038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z w:val="22"/>
          <w:szCs w:val="22"/>
        </w:rPr>
        <w:t>of</w:t>
      </w:r>
      <w:r w:rsidRPr="007038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M</w:t>
      </w:r>
      <w:r w:rsidRPr="007038A0">
        <w:rPr>
          <w:rFonts w:asciiTheme="minorHAnsi" w:eastAsia="Garamond" w:hAnsiTheme="minorHAnsi" w:cstheme="minorHAnsi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z w:val="22"/>
          <w:szCs w:val="22"/>
        </w:rPr>
        <w:t>or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7038A0">
        <w:rPr>
          <w:rFonts w:asciiTheme="minorHAnsi" w:eastAsia="Garamond" w:hAnsiTheme="minorHAnsi" w:cstheme="minorHAnsi"/>
          <w:sz w:val="22"/>
          <w:szCs w:val="22"/>
        </w:rPr>
        <w:t>es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z w:val="22"/>
          <w:szCs w:val="22"/>
        </w:rPr>
        <w:t>ern</w:t>
      </w:r>
      <w:r w:rsidRPr="007038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z w:val="22"/>
          <w:szCs w:val="22"/>
        </w:rPr>
        <w:t>vers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z w:val="22"/>
          <w:szCs w:val="22"/>
        </w:rPr>
        <w:t>y,</w:t>
      </w:r>
      <w:r w:rsidRPr="007038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z w:val="22"/>
          <w:szCs w:val="22"/>
        </w:rPr>
        <w:t>cago,</w:t>
      </w:r>
      <w:r w:rsidRPr="007038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w w:val="102"/>
          <w:sz w:val="22"/>
          <w:szCs w:val="22"/>
        </w:rPr>
        <w:t>IL</w:t>
      </w:r>
    </w:p>
    <w:p w14:paraId="335A88B9" w14:textId="77777777" w:rsidR="0007036B" w:rsidRPr="007038A0" w:rsidRDefault="007038A0">
      <w:pPr>
        <w:spacing w:line="240" w:lineRule="exact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7038A0">
        <w:rPr>
          <w:rFonts w:asciiTheme="minorHAnsi" w:hAnsiTheme="minorHAnsi" w:cstheme="minorHAnsi"/>
          <w:spacing w:val="5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Insu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ance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J</w:t>
      </w:r>
    </w:p>
    <w:p w14:paraId="333BF43B" w14:textId="77777777" w:rsidR="0007036B" w:rsidRPr="007038A0" w:rsidRDefault="007038A0">
      <w:pPr>
        <w:spacing w:line="240" w:lineRule="exact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7038A0">
        <w:rPr>
          <w:rFonts w:asciiTheme="minorHAnsi" w:hAnsiTheme="minorHAnsi" w:cstheme="minorHAnsi"/>
          <w:spacing w:val="5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ache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038A0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038A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ehav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ences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038A0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itt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sbu</w:t>
      </w:r>
      <w:r w:rsidRPr="007038A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038A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7038A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038A0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038A0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038A0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1E1538CD" w14:textId="77777777" w:rsidR="0007036B" w:rsidRPr="007038A0" w:rsidRDefault="0007036B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F30E13F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E0063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A188EB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0E66A1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8409D4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79CD9A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D160A4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75494C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9BAA7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CA94E6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F1BAF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960A80" w14:textId="77777777" w:rsidR="0007036B" w:rsidRPr="007038A0" w:rsidRDefault="00070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1DA924" w14:textId="77777777" w:rsidR="0007036B" w:rsidRPr="007038A0" w:rsidRDefault="007038A0">
      <w:pPr>
        <w:ind w:left="3835"/>
        <w:rPr>
          <w:rFonts w:asciiTheme="minorHAnsi" w:hAnsiTheme="minorHAnsi" w:cstheme="minorHAnsi"/>
          <w:sz w:val="22"/>
          <w:szCs w:val="22"/>
        </w:rPr>
      </w:pPr>
      <w:r w:rsidRPr="007038A0">
        <w:rPr>
          <w:rFonts w:asciiTheme="minorHAnsi" w:hAnsiTheme="minorHAnsi" w:cstheme="minorHAnsi"/>
          <w:sz w:val="22"/>
          <w:szCs w:val="22"/>
        </w:rPr>
        <w:pict w14:anchorId="04F12D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2.45pt">
            <v:imagedata r:id="rId6" o:title=""/>
          </v:shape>
        </w:pict>
      </w:r>
    </w:p>
    <w:sectPr w:rsidR="0007036B" w:rsidRPr="007038A0">
      <w:pgSz w:w="11900" w:h="16840"/>
      <w:pgMar w:top="840" w:right="8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F359C"/>
    <w:multiLevelType w:val="multilevel"/>
    <w:tmpl w:val="B84827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36B"/>
    <w:rsid w:val="0007036B"/>
    <w:rsid w:val="0070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,"/>
  <w:listSeparator w:val=";"/>
  <w14:docId w14:val="467EA4F6"/>
  <w15:docId w15:val="{797FC508-30DD-496E-89B1-AAC1AF6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038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belle@gmail.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2021-05-18T08:56:00Z</dcterms:created>
  <dcterms:modified xsi:type="dcterms:W3CDTF">2021-05-18T09:01:00Z</dcterms:modified>
</cp:coreProperties>
</file>